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97D432" w14:textId="77777777" w:rsidR="00923D96" w:rsidRDefault="00923D96" w:rsidP="00622B7B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8FFFD01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2a do SWZ</w:t>
      </w:r>
    </w:p>
    <w:p w14:paraId="6F99EBE6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7EFBBCE7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1A8AEEEB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5EFC70BB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157D9B17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0EB37D14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6D212D4" w14:textId="47767724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Wykonawca/Wykonawcy wspólnie </w:t>
      </w:r>
    </w:p>
    <w:p w14:paraId="14290917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ubiegający się o udzielenie zamówienia/</w:t>
      </w:r>
    </w:p>
    <w:p w14:paraId="054E6212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Podwykonawca*</w:t>
      </w:r>
    </w:p>
    <w:p w14:paraId="2B14EE2F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5D0249E7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3BDA120A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37F2CB6C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7872B424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6375B4F9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35ACA3E0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3B17A609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549830F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3D4EC66B" w14:textId="77777777" w:rsidTr="00067CBA">
        <w:trPr>
          <w:trHeight w:val="1185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40359D7B" w14:textId="77777777" w:rsidR="00BE4C08" w:rsidRPr="00BE4C08" w:rsidRDefault="00BE4C08" w:rsidP="00BE4C08">
            <w:pPr>
              <w:jc w:val="center"/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</w:pPr>
            <w:r w:rsidRPr="00BE4C08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 xml:space="preserve">OŚWIADCZENIE </w:t>
            </w:r>
          </w:p>
          <w:p w14:paraId="63E75903" w14:textId="77777777" w:rsidR="00BE4C08" w:rsidRPr="00BE4C08" w:rsidRDefault="00BE4C08" w:rsidP="00BE4C08">
            <w:pPr>
              <w:tabs>
                <w:tab w:val="left" w:pos="9001"/>
              </w:tabs>
              <w:jc w:val="center"/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</w:pPr>
            <w:r w:rsidRPr="00BE4C08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>składane na podstawie art. 125 ust. 1 ustawy Pzp dotyczące SPEŁNIANIA WARUNKÓW UDZIAŁU W POSTĘPOWANIU</w:t>
            </w:r>
          </w:p>
        </w:tc>
      </w:tr>
    </w:tbl>
    <w:p w14:paraId="121EDA27" w14:textId="77777777" w:rsidR="00BE4C08" w:rsidRPr="00BE4C08" w:rsidRDefault="00BE4C08" w:rsidP="00BE4C08">
      <w:pPr>
        <w:spacing w:line="2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4A3D77E" w14:textId="3204B5A8" w:rsidR="00BE4C08" w:rsidRPr="00BE4C08" w:rsidRDefault="00BE4C08" w:rsidP="00BE4C08">
      <w:pPr>
        <w:spacing w:line="21" w:lineRule="atLeast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W nawiązaniu do postępowania o udzielenie zamówienia publicznego prowadzonym w trybie podstawowym na podstawie art. 275 pkt 1 ustawy z dnia 11 września 2019 r. - Prawo Zam</w:t>
      </w:r>
      <w:r w:rsidR="00622B7B">
        <w:rPr>
          <w:rFonts w:ascii="Cambria" w:eastAsia="Calibri" w:hAnsi="Cambria" w:cs="Arial"/>
          <w:sz w:val="20"/>
          <w:szCs w:val="20"/>
          <w:lang w:eastAsia="en-US"/>
        </w:rPr>
        <w:t>ówień Publicznych (Dz. U. z 2024 r, poz. 1320</w:t>
      </w:r>
      <w:r w:rsidR="008E766A">
        <w:rPr>
          <w:rFonts w:ascii="Cambria" w:eastAsia="Calibri" w:hAnsi="Cambria" w:cs="Arial"/>
          <w:sz w:val="20"/>
          <w:szCs w:val="20"/>
          <w:lang w:eastAsia="en-US"/>
        </w:rPr>
        <w:t xml:space="preserve"> z późn. zm.</w:t>
      </w:r>
      <w:r w:rsidRPr="00BE4C08">
        <w:rPr>
          <w:rFonts w:ascii="Cambria" w:eastAsia="Calibri" w:hAnsi="Cambria" w:cs="Arial"/>
          <w:sz w:val="20"/>
          <w:szCs w:val="20"/>
          <w:lang w:eastAsia="en-US"/>
        </w:rPr>
        <w:t>), na zadanie pod nazwą:</w:t>
      </w:r>
    </w:p>
    <w:p w14:paraId="5C8EE7FF" w14:textId="77777777" w:rsidR="00BE4C08" w:rsidRPr="00BE4C08" w:rsidRDefault="00BE4C08" w:rsidP="00BE4C08">
      <w:pPr>
        <w:spacing w:line="20" w:lineRule="atLeast"/>
        <w:jc w:val="both"/>
        <w:rPr>
          <w:rFonts w:ascii="Cambria" w:eastAsia="Calibri" w:hAnsi="Cambria" w:cs="Arial"/>
          <w:sz w:val="20"/>
          <w:szCs w:val="20"/>
          <w:lang w:eastAsia="en-US"/>
        </w:rPr>
      </w:pPr>
    </w:p>
    <w:p w14:paraId="0ACBA182" w14:textId="74985B84" w:rsidR="00362194" w:rsidRDefault="008E766A" w:rsidP="00362194">
      <w:pPr>
        <w:spacing w:line="20" w:lineRule="atLeast"/>
        <w:jc w:val="center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  <w:r w:rsidRPr="008E766A">
        <w:rPr>
          <w:rFonts w:ascii="Cambria" w:eastAsia="Calibri" w:hAnsi="Cambria" w:cs="Arial"/>
          <w:b/>
          <w:bCs/>
          <w:sz w:val="26"/>
          <w:szCs w:val="26"/>
          <w:lang w:eastAsia="en-US"/>
        </w:rPr>
        <w:t>Przebudowa ulicy Strażackiej w miejscowości Bonisław</w:t>
      </w:r>
    </w:p>
    <w:p w14:paraId="165FEDC8" w14:textId="440EE749" w:rsidR="00BE4C08" w:rsidRPr="00BE4C08" w:rsidRDefault="00BE4C08" w:rsidP="00BE4C08">
      <w:pPr>
        <w:spacing w:line="20" w:lineRule="atLeast"/>
        <w:jc w:val="both"/>
        <w:rPr>
          <w:rFonts w:ascii="Cambria" w:eastAsia="Calibri" w:hAnsi="Cambria" w:cs="Arial"/>
          <w:b/>
          <w:bCs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bCs/>
          <w:sz w:val="20"/>
          <w:szCs w:val="20"/>
          <w:lang w:eastAsia="en-US"/>
        </w:rPr>
        <w:tab/>
      </w:r>
    </w:p>
    <w:p w14:paraId="7931C3C8" w14:textId="77777777" w:rsidR="00BE4C08" w:rsidRPr="00BE4C08" w:rsidRDefault="00BE4C08" w:rsidP="00BE4C08">
      <w:pPr>
        <w:spacing w:line="20" w:lineRule="atLeast"/>
        <w:jc w:val="both"/>
        <w:rPr>
          <w:rFonts w:ascii="Cambria" w:eastAsia="Calibri" w:hAnsi="Cambria" w:cs="Arial"/>
          <w:bCs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Cs/>
          <w:sz w:val="20"/>
          <w:szCs w:val="20"/>
          <w:lang w:eastAsia="en-US"/>
        </w:rPr>
        <w:t>oświadczam co następuje:</w:t>
      </w:r>
    </w:p>
    <w:p w14:paraId="0530BD5B" w14:textId="77777777" w:rsidR="00BE4C08" w:rsidRPr="00BE4C08" w:rsidRDefault="00BE4C08" w:rsidP="00BE4C08">
      <w:pPr>
        <w:spacing w:line="20" w:lineRule="atLeast"/>
        <w:ind w:left="357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9DCFC8A" w14:textId="77777777" w:rsidR="00BE4C08" w:rsidRPr="00BE4C08" w:rsidRDefault="00BE4C08" w:rsidP="00BE4C08">
      <w:pPr>
        <w:shd w:val="clear" w:color="auto" w:fill="BFBFBF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INFORMACJA DOTYCZĄCA WYKONAWCY / WYKONAWCY WSPÓLNIE UBIEGAJĄCY SIĘ </w:t>
      </w: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br/>
        <w:t>O UDZIELENIE ZAMÓWIENIA / PODWYKONAWCY:</w:t>
      </w:r>
    </w:p>
    <w:p w14:paraId="6DD1019D" w14:textId="77777777" w:rsidR="00BE4C08" w:rsidRPr="00BE4C08" w:rsidRDefault="00BE4C08" w:rsidP="00BE4C08">
      <w:pPr>
        <w:autoSpaceDE w:val="0"/>
        <w:autoSpaceDN w:val="0"/>
        <w:adjustRightInd w:val="0"/>
        <w:spacing w:line="252" w:lineRule="auto"/>
        <w:jc w:val="both"/>
        <w:rPr>
          <w:rFonts w:asciiTheme="majorHAnsi" w:hAnsiTheme="majorHAnsi" w:cs="Arial"/>
          <w:sz w:val="20"/>
          <w:szCs w:val="20"/>
        </w:rPr>
      </w:pPr>
    </w:p>
    <w:p w14:paraId="0637C8D1" w14:textId="77777777" w:rsidR="00BE4C08" w:rsidRPr="00BE4C08" w:rsidRDefault="00BE4C08" w:rsidP="00BE4C08">
      <w:pPr>
        <w:autoSpaceDE w:val="0"/>
        <w:autoSpaceDN w:val="0"/>
        <w:adjustRightInd w:val="0"/>
        <w:spacing w:line="252" w:lineRule="auto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BE4C08">
        <w:rPr>
          <w:rFonts w:asciiTheme="majorHAnsi" w:hAnsiTheme="majorHAnsi" w:cs="Arial"/>
          <w:sz w:val="20"/>
          <w:szCs w:val="20"/>
        </w:rPr>
        <w:t xml:space="preserve">Ja niżej podpisany, reprezentując firmę, której nazwa jest wskazana w pieczęci nagłówkowej, jako upoważniony na piśmie lub wpisany w odpowiednich dokumentach rejestrowych, w imieniu reprezentowanej przeze mnie firmy </w:t>
      </w:r>
      <w:r w:rsidRPr="00BE4C08">
        <w:rPr>
          <w:rFonts w:asciiTheme="majorHAnsi" w:hAnsiTheme="majorHAnsi" w:cs="Arial"/>
          <w:b/>
          <w:sz w:val="20"/>
          <w:szCs w:val="20"/>
          <w:u w:val="single"/>
        </w:rPr>
        <w:t>oświadczam</w:t>
      </w:r>
      <w:r w:rsidRPr="00BE4C08">
        <w:rPr>
          <w:rFonts w:asciiTheme="majorHAnsi" w:hAnsiTheme="majorHAnsi" w:cs="Arial"/>
          <w:sz w:val="20"/>
          <w:szCs w:val="20"/>
        </w:rPr>
        <w:t xml:space="preserve">, </w:t>
      </w:r>
      <w:r w:rsidRPr="00BE4C08">
        <w:rPr>
          <w:rFonts w:asciiTheme="majorHAnsi" w:hAnsiTheme="majorHAnsi" w:cs="Arial"/>
          <w:color w:val="000000"/>
          <w:sz w:val="20"/>
          <w:szCs w:val="20"/>
        </w:rPr>
        <w:t xml:space="preserve">że spełniam warunki udziału </w:t>
      </w:r>
      <w:r w:rsidRPr="00BE4C08">
        <w:rPr>
          <w:rFonts w:asciiTheme="majorHAnsi" w:hAnsiTheme="majorHAnsi" w:cs="Arial"/>
          <w:color w:val="000000"/>
          <w:sz w:val="20"/>
          <w:szCs w:val="20"/>
        </w:rPr>
        <w:br/>
        <w:t>w postępowaniu określone przez Zamawiającego w Specyfikacji Warunków Zamówienia.</w:t>
      </w:r>
    </w:p>
    <w:p w14:paraId="251FB93E" w14:textId="77777777" w:rsidR="00BE4C08" w:rsidRPr="00BE4C08" w:rsidRDefault="00BE4C08" w:rsidP="00BE4C08">
      <w:pPr>
        <w:autoSpaceDE w:val="0"/>
        <w:autoSpaceDN w:val="0"/>
        <w:adjustRightInd w:val="0"/>
        <w:spacing w:before="230" w:line="360" w:lineRule="auto"/>
        <w:jc w:val="both"/>
        <w:rPr>
          <w:rFonts w:asciiTheme="majorHAnsi" w:hAnsiTheme="majorHAnsi" w:cs="Arial"/>
          <w:color w:val="000000"/>
          <w:sz w:val="21"/>
          <w:szCs w:val="21"/>
        </w:rPr>
      </w:pPr>
    </w:p>
    <w:p w14:paraId="4D1245A8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51071878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184296A7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4D9A3D17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</w:t>
      </w:r>
    </w:p>
    <w:p w14:paraId="31266C94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lub we właściwym umocowaniu </w:t>
      </w:r>
    </w:p>
    <w:p w14:paraId="2A203FB6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3238E9B5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4C6A8E42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2EE05B16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70131E0D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2874C85E" w14:textId="15AF5A90" w:rsid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0331FC57" w14:textId="5B193933" w:rsidR="00622B7B" w:rsidRDefault="00622B7B" w:rsidP="00BE4C08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71B42D85" w14:textId="77777777" w:rsidR="00622B7B" w:rsidRPr="00BE4C08" w:rsidRDefault="00622B7B" w:rsidP="00BE4C08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23378A81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24C92DDD" w14:textId="77777777" w:rsidR="00BE4C08" w:rsidRPr="00BE4C08" w:rsidRDefault="00BE4C08" w:rsidP="00BE4C08">
      <w:pPr>
        <w:shd w:val="clear" w:color="auto" w:fill="BFBFBF"/>
        <w:jc w:val="both"/>
        <w:rPr>
          <w:rFonts w:asciiTheme="majorHAnsi" w:eastAsia="Calibri" w:hAnsiTheme="majorHAnsi" w:cs="Arial"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t>INFORMACJA W ZWIĄZKU Z POLEGANIEM NA ZASOBACH INNYCH PODMIOTÓW</w:t>
      </w:r>
      <w:r w:rsidRPr="00BE4C08">
        <w:rPr>
          <w:rFonts w:asciiTheme="majorHAnsi" w:eastAsia="Calibri" w:hAnsiTheme="majorHAnsi" w:cs="Arial"/>
          <w:sz w:val="21"/>
          <w:szCs w:val="21"/>
          <w:lang w:eastAsia="en-US"/>
        </w:rPr>
        <w:t xml:space="preserve">: </w:t>
      </w:r>
    </w:p>
    <w:p w14:paraId="54F13733" w14:textId="77777777" w:rsidR="00BE4C08" w:rsidRPr="00BE4C08" w:rsidRDefault="00BE4C08" w:rsidP="00BE4C08">
      <w:pPr>
        <w:spacing w:line="252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4DF770B" w14:textId="77777777" w:rsidR="00BE4C08" w:rsidRPr="00BE4C08" w:rsidRDefault="00BE4C08" w:rsidP="00BE4C08">
      <w:pPr>
        <w:spacing w:line="252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Oświadczam, że w celu wykazania spełniania warunków udziału w postępowaniu, określonych przez Zamawiającego w ogłoszeniu o zamówieniu oraz w Specyfikacji Warunków Zamówienia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>,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 polegam na zasobach następującego/ych podmiotu/ów: ………………………………………………………………………………………….., </w:t>
      </w:r>
    </w:p>
    <w:p w14:paraId="4BE6C0D4" w14:textId="77777777" w:rsidR="00BE4C08" w:rsidRPr="00BE4C08" w:rsidRDefault="00BE4C08" w:rsidP="00BE4C08">
      <w:pPr>
        <w:spacing w:line="252" w:lineRule="auto"/>
        <w:jc w:val="both"/>
        <w:rPr>
          <w:rFonts w:ascii="Cambria" w:eastAsia="Calibri" w:hAnsi="Cambria" w:cs="Arial"/>
          <w:sz w:val="20"/>
          <w:szCs w:val="20"/>
          <w:lang w:eastAsia="en-US"/>
        </w:rPr>
      </w:pPr>
    </w:p>
    <w:p w14:paraId="6E806B11" w14:textId="77777777" w:rsidR="00BE4C08" w:rsidRPr="00BE4C08" w:rsidRDefault="00BE4C08" w:rsidP="00BE4C08">
      <w:pPr>
        <w:spacing w:line="252" w:lineRule="auto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w następującym zakresie: ……………………………………………………………………………………………………….....................</w:t>
      </w:r>
    </w:p>
    <w:p w14:paraId="4F985426" w14:textId="77777777" w:rsidR="00BE4C08" w:rsidRPr="00BE4C08" w:rsidRDefault="00BE4C08" w:rsidP="00BE4C08">
      <w:pPr>
        <w:spacing w:line="252" w:lineRule="auto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…………………………………………………………………………………………………………………………………………………….............</w:t>
      </w:r>
    </w:p>
    <w:p w14:paraId="21E12214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i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 xml:space="preserve"> (wskazać podmiot i określić odpowiedni zakres dla wskazanego podmiotu). </w:t>
      </w:r>
    </w:p>
    <w:p w14:paraId="54E51ECC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4DB6786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01F83B5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740C6C53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BA4A77D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…………………………………………………………………….…</w:t>
      </w:r>
    </w:p>
    <w:p w14:paraId="16BA194A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7C68EC2B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03927FA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BBF937D" w14:textId="77777777" w:rsidR="00BE4C08" w:rsidRPr="00BE4C08" w:rsidRDefault="00BE4C08" w:rsidP="00BE4C08">
      <w:pPr>
        <w:shd w:val="clear" w:color="auto" w:fill="BFBFBF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t>OŚWIADCZENIE DOTYCZĄCE PODANYCH INFORMACJI:</w:t>
      </w:r>
    </w:p>
    <w:p w14:paraId="4F89EAF1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sz w:val="21"/>
          <w:szCs w:val="21"/>
          <w:lang w:eastAsia="en-US"/>
        </w:rPr>
      </w:pPr>
    </w:p>
    <w:p w14:paraId="7906F2CB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Oświadczam, że wszystkie informacje podane w powyższych oświadczeniach są aktualne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1A9D4E62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FD4CA2A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15C6874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111FF0A7" w14:textId="77777777" w:rsidR="00BE4C08" w:rsidRPr="00BE4C08" w:rsidRDefault="00BE4C08" w:rsidP="00BE4C08">
      <w:pPr>
        <w:tabs>
          <w:tab w:val="left" w:pos="5235"/>
        </w:tabs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</w:p>
    <w:p w14:paraId="115FE73A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…………………………………………………………………….…</w:t>
      </w:r>
    </w:p>
    <w:p w14:paraId="27364429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67E19330" w14:textId="77777777" w:rsidR="00BE4C08" w:rsidRPr="00BE4C08" w:rsidRDefault="00BE4C08" w:rsidP="00BE4C08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3D87E6A" w14:textId="77777777" w:rsidR="00BE4C08" w:rsidRPr="00BE4C08" w:rsidRDefault="00BE4C08" w:rsidP="00BE4C08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i/>
          <w:kern w:val="3"/>
          <w:sz w:val="18"/>
          <w:szCs w:val="18"/>
          <w:lang w:eastAsia="zh-CN" w:bidi="hi-IN"/>
        </w:rPr>
      </w:pPr>
    </w:p>
    <w:p w14:paraId="33768A84" w14:textId="77777777" w:rsidR="00BE4C08" w:rsidRPr="00BE4C08" w:rsidRDefault="00BE4C08" w:rsidP="00BE4C08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i/>
          <w:kern w:val="3"/>
          <w:sz w:val="18"/>
          <w:szCs w:val="18"/>
          <w:lang w:eastAsia="zh-CN" w:bidi="hi-IN"/>
        </w:rPr>
      </w:pPr>
    </w:p>
    <w:p w14:paraId="65ACB3E8" w14:textId="77777777" w:rsidR="00BE4C08" w:rsidRPr="00BE4C08" w:rsidRDefault="00BE4C08" w:rsidP="00BE4C08">
      <w:pPr>
        <w:widowControl w:val="0"/>
        <w:suppressAutoHyphens/>
        <w:autoSpaceDN w:val="0"/>
        <w:spacing w:line="252" w:lineRule="auto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2D7EAFD6" w14:textId="77777777" w:rsidR="00BE4C08" w:rsidRPr="00BE4C08" w:rsidRDefault="00BE4C08" w:rsidP="00BE4C08">
      <w:pPr>
        <w:widowControl w:val="0"/>
        <w:suppressAutoHyphens/>
        <w:autoSpaceDN w:val="0"/>
        <w:spacing w:line="252" w:lineRule="auto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02C7570" w14:textId="77777777" w:rsidR="00BE4C08" w:rsidRPr="00BE4C08" w:rsidRDefault="00BE4C08" w:rsidP="001F0452">
      <w:pPr>
        <w:numPr>
          <w:ilvl w:val="1"/>
          <w:numId w:val="45"/>
        </w:numPr>
        <w:autoSpaceDE w:val="0"/>
        <w:spacing w:line="252" w:lineRule="auto"/>
        <w:jc w:val="both"/>
        <w:rPr>
          <w:rFonts w:asciiTheme="majorHAnsi" w:eastAsia="Verdana" w:hAnsiTheme="majorHAnsi" w:cs="Arial"/>
          <w:iCs/>
          <w:sz w:val="20"/>
          <w:szCs w:val="20"/>
          <w:lang w:eastAsia="en-US"/>
        </w:rPr>
      </w:pPr>
      <w:r w:rsidRPr="00BE4C08">
        <w:rPr>
          <w:rFonts w:asciiTheme="majorHAnsi" w:eastAsia="Verdana" w:hAnsiTheme="majorHAnsi" w:cs="Arial"/>
          <w:iCs/>
          <w:sz w:val="20"/>
          <w:szCs w:val="20"/>
          <w:lang w:eastAsia="en-US"/>
        </w:rPr>
        <w:t xml:space="preserve">Składający oświadczenie uprzedzony jest o odpowiedzialności karnej wynikającej z art. 297 Kodeksu Karnego. </w:t>
      </w:r>
    </w:p>
    <w:p w14:paraId="74A23B93" w14:textId="77777777" w:rsidR="00BE4C08" w:rsidRPr="00BE4C08" w:rsidRDefault="00BE4C08" w:rsidP="001F0452">
      <w:pPr>
        <w:widowControl w:val="0"/>
        <w:numPr>
          <w:ilvl w:val="1"/>
          <w:numId w:val="45"/>
        </w:numPr>
        <w:suppressAutoHyphens/>
        <w:autoSpaceDN w:val="0"/>
        <w:spacing w:line="252" w:lineRule="auto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Dokument musi być opatrzony przez osobę lub osoby uprawnione do reprezentowania firmy kwalifikowanym podpisem elektronicznym, podpisem zaufanym lub podpisem osobistym 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  <w:t>i przekazany Zamawiającemu zgodnie z wymaganiami określonymi w SWZ.</w:t>
      </w:r>
    </w:p>
    <w:p w14:paraId="0ED47A34" w14:textId="77777777" w:rsidR="00BE4C08" w:rsidRPr="00BE4C08" w:rsidRDefault="00BE4C08" w:rsidP="00BE4C08">
      <w:pPr>
        <w:widowControl w:val="0"/>
        <w:suppressAutoHyphens/>
        <w:autoSpaceDN w:val="0"/>
        <w:spacing w:line="252" w:lineRule="auto"/>
        <w:ind w:left="360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860E3DA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F531841" w14:textId="77777777" w:rsidR="00BE4C08" w:rsidRPr="00BE4C08" w:rsidRDefault="00BE4C08" w:rsidP="00BE4C08">
      <w:pPr>
        <w:spacing w:line="360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1D63228" w14:textId="3CA51806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sz w:val="16"/>
          <w:szCs w:val="16"/>
        </w:rPr>
      </w:pPr>
      <w:r w:rsidRPr="00BE4C08">
        <w:rPr>
          <w:rFonts w:asciiTheme="majorHAnsi" w:hAnsiTheme="majorHAnsi" w:cs="Arial"/>
          <w:sz w:val="21"/>
          <w:szCs w:val="21"/>
        </w:rPr>
        <w:t xml:space="preserve">                                                                       </w:t>
      </w:r>
      <w:r>
        <w:rPr>
          <w:rFonts w:asciiTheme="majorHAnsi" w:hAnsiTheme="majorHAnsi" w:cs="Arial"/>
          <w:sz w:val="21"/>
          <w:szCs w:val="21"/>
        </w:rPr>
        <w:t xml:space="preserve">      </w:t>
      </w:r>
      <w:r w:rsidRPr="00BE4C08">
        <w:rPr>
          <w:rFonts w:asciiTheme="majorHAnsi" w:hAnsiTheme="majorHAnsi" w:cs="Arial"/>
          <w:sz w:val="16"/>
          <w:szCs w:val="16"/>
        </w:rPr>
        <w:t>………………………………………………………………………..</w:t>
      </w:r>
    </w:p>
    <w:p w14:paraId="314EF961" w14:textId="61C24151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sz w:val="16"/>
          <w:szCs w:val="16"/>
        </w:rPr>
        <w:tab/>
      </w:r>
      <w:r w:rsidRPr="00BE4C08">
        <w:rPr>
          <w:rFonts w:asciiTheme="majorHAnsi" w:hAnsiTheme="majorHAnsi" w:cs="Arial"/>
          <w:sz w:val="16"/>
          <w:szCs w:val="16"/>
        </w:rPr>
        <w:tab/>
      </w:r>
      <w:r w:rsidRPr="00BE4C08">
        <w:rPr>
          <w:rFonts w:asciiTheme="majorHAnsi" w:hAnsiTheme="majorHAnsi" w:cs="Arial"/>
          <w:sz w:val="16"/>
          <w:szCs w:val="16"/>
        </w:rPr>
        <w:tab/>
      </w: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Kwalifikowany podpis elektroniczny lub podpis zaufany lub podpis osobisty </w:t>
      </w:r>
    </w:p>
    <w:p w14:paraId="3DC1D7B4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507CE995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6319E71F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73C482F9" w14:textId="77777777" w:rsidR="00BE4C08" w:rsidRPr="00BE4C08" w:rsidRDefault="00BE4C08" w:rsidP="00BE4C08">
      <w:pPr>
        <w:jc w:val="both"/>
        <w:rPr>
          <w:rFonts w:ascii="Cambria" w:hAnsi="Cambria" w:cs="Arial"/>
          <w:b/>
          <w:snapToGrid w:val="0"/>
          <w:sz w:val="20"/>
          <w:szCs w:val="20"/>
        </w:rPr>
      </w:pPr>
      <w:r w:rsidRPr="00BE4C08">
        <w:rPr>
          <w:rFonts w:ascii="Cambria" w:hAnsi="Cambria" w:cs="Arial"/>
          <w:b/>
          <w:snapToGrid w:val="0"/>
          <w:sz w:val="20"/>
          <w:szCs w:val="20"/>
        </w:rPr>
        <w:t>Proszę wypełnić każdą część oświadczenia – poprzez zaznaczenie właściwej odpowiedzi lub jej udzielenie - jeśli jakaś część oświadczenia nie dotyczy podmiotu składającego oświadczenie: proszę wpisać, że „nie dotyczy”</w:t>
      </w:r>
      <w:r w:rsidRPr="00BE4C08">
        <w:rPr>
          <w:rFonts w:asciiTheme="majorHAnsi" w:eastAsia="Calibri" w:hAnsiTheme="majorHAnsi" w:cs="Arial"/>
          <w:b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lub przekreślić.</w:t>
      </w:r>
      <w:r w:rsidRPr="00BE4C08">
        <w:rPr>
          <w:rFonts w:asciiTheme="majorHAnsi" w:eastAsia="Calibri" w:hAnsiTheme="majorHAnsi" w:cs="Arial"/>
          <w:b/>
          <w:lang w:eastAsia="en-US"/>
        </w:rPr>
        <w:t xml:space="preserve">   </w:t>
      </w:r>
    </w:p>
    <w:p w14:paraId="6FF3543C" w14:textId="77777777" w:rsidR="00BE4C08" w:rsidRDefault="00BE4C0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F185A38" w14:textId="1E78AFC9" w:rsidR="00622B7B" w:rsidRDefault="00622B7B" w:rsidP="00D024BD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bookmarkStart w:id="0" w:name="_GoBack"/>
      <w:bookmarkEnd w:id="0"/>
    </w:p>
    <w:sectPr w:rsidR="00622B7B" w:rsidSect="005035F4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92CE37" w14:textId="77777777" w:rsidR="00A94091" w:rsidRDefault="00A94091" w:rsidP="000F1DCF">
      <w:r>
        <w:separator/>
      </w:r>
    </w:p>
  </w:endnote>
  <w:endnote w:type="continuationSeparator" w:id="0">
    <w:p w14:paraId="569040E5" w14:textId="77777777" w:rsidR="00A94091" w:rsidRDefault="00A94091" w:rsidP="000F1DCF">
      <w:r>
        <w:continuationSeparator/>
      </w:r>
    </w:p>
  </w:endnote>
  <w:endnote w:type="continuationNotice" w:id="1">
    <w:p w14:paraId="30FE1020" w14:textId="77777777" w:rsidR="00A94091" w:rsidRDefault="00A940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19627F" w:rsidRDefault="0019627F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33E000B4" w14:textId="5FF66240" w:rsidR="0019627F" w:rsidRPr="008C0B6B" w:rsidRDefault="0019627F" w:rsidP="008C0B6B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 w:rsidRPr="008C0B6B">
      <w:rPr>
        <w:rFonts w:ascii="Cambria" w:hAnsi="Cambria" w:cs="Arial"/>
        <w:sz w:val="16"/>
        <w:szCs w:val="16"/>
      </w:rPr>
      <w:t>Przebudowa ulicy Strażackiej w miejscowości Bonisław</w:t>
    </w:r>
  </w:p>
  <w:p w14:paraId="7AF084EC" w14:textId="491C47EB" w:rsidR="0019627F" w:rsidRPr="00B902C1" w:rsidRDefault="0019627F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D024BD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19627F" w:rsidRDefault="001962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8A3FFD" w14:textId="77777777" w:rsidR="00A94091" w:rsidRDefault="00A94091" w:rsidP="000F1DCF">
      <w:r>
        <w:separator/>
      </w:r>
    </w:p>
  </w:footnote>
  <w:footnote w:type="continuationSeparator" w:id="0">
    <w:p w14:paraId="206C64F7" w14:textId="77777777" w:rsidR="00A94091" w:rsidRDefault="00A94091" w:rsidP="000F1DCF">
      <w:r>
        <w:continuationSeparator/>
      </w:r>
    </w:p>
  </w:footnote>
  <w:footnote w:type="continuationNotice" w:id="1">
    <w:p w14:paraId="7462203E" w14:textId="77777777" w:rsidR="00A94091" w:rsidRDefault="00A94091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19627F" w:rsidRDefault="0019627F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6456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9F7E4294"/>
    <w:lvl w:ilvl="0" w:tplc="840C54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5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3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8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1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9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6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8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1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2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B414692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6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7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1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8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3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5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8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3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4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6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0" w15:restartNumberingAfterBreak="0">
    <w:nsid w:val="69B75716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3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5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6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7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0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2" w15:restartNumberingAfterBreak="0">
    <w:nsid w:val="7A91502F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3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5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0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7"/>
  </w:num>
  <w:num w:numId="2">
    <w:abstractNumId w:val="98"/>
  </w:num>
  <w:num w:numId="3">
    <w:abstractNumId w:val="22"/>
  </w:num>
  <w:num w:numId="4">
    <w:abstractNumId w:val="7"/>
  </w:num>
  <w:num w:numId="5">
    <w:abstractNumId w:val="134"/>
  </w:num>
  <w:num w:numId="6">
    <w:abstractNumId w:val="43"/>
  </w:num>
  <w:num w:numId="7">
    <w:abstractNumId w:val="60"/>
  </w:num>
  <w:num w:numId="8">
    <w:abstractNumId w:val="35"/>
  </w:num>
  <w:num w:numId="9">
    <w:abstractNumId w:val="36"/>
  </w:num>
  <w:num w:numId="10">
    <w:abstractNumId w:val="77"/>
  </w:num>
  <w:num w:numId="11">
    <w:abstractNumId w:val="121"/>
  </w:num>
  <w:num w:numId="12">
    <w:abstractNumId w:val="26"/>
  </w:num>
  <w:num w:numId="13">
    <w:abstractNumId w:val="27"/>
  </w:num>
  <w:num w:numId="14">
    <w:abstractNumId w:val="55"/>
  </w:num>
  <w:num w:numId="15">
    <w:abstractNumId w:val="90"/>
  </w:num>
  <w:num w:numId="16">
    <w:abstractNumId w:val="91"/>
  </w:num>
  <w:num w:numId="17">
    <w:abstractNumId w:val="125"/>
  </w:num>
  <w:num w:numId="18">
    <w:abstractNumId w:val="69"/>
  </w:num>
  <w:num w:numId="19">
    <w:abstractNumId w:val="113"/>
  </w:num>
  <w:num w:numId="20">
    <w:abstractNumId w:val="150"/>
  </w:num>
  <w:num w:numId="21">
    <w:abstractNumId w:val="127"/>
  </w:num>
  <w:num w:numId="22">
    <w:abstractNumId w:val="140"/>
  </w:num>
  <w:num w:numId="23">
    <w:abstractNumId w:val="53"/>
  </w:num>
  <w:num w:numId="24">
    <w:abstractNumId w:val="81"/>
  </w:num>
  <w:num w:numId="25">
    <w:abstractNumId w:val="74"/>
  </w:num>
  <w:num w:numId="26">
    <w:abstractNumId w:val="30"/>
  </w:num>
  <w:num w:numId="27">
    <w:abstractNumId w:val="111"/>
  </w:num>
  <w:num w:numId="28">
    <w:abstractNumId w:val="24"/>
  </w:num>
  <w:num w:numId="29">
    <w:abstractNumId w:val="10"/>
  </w:num>
  <w:num w:numId="30">
    <w:abstractNumId w:val="106"/>
  </w:num>
  <w:num w:numId="31">
    <w:abstractNumId w:val="46"/>
  </w:num>
  <w:num w:numId="32">
    <w:abstractNumId w:val="13"/>
  </w:num>
  <w:num w:numId="33">
    <w:abstractNumId w:val="92"/>
  </w:num>
  <w:num w:numId="34">
    <w:abstractNumId w:val="23"/>
  </w:num>
  <w:num w:numId="35">
    <w:abstractNumId w:val="56"/>
  </w:num>
  <w:num w:numId="36">
    <w:abstractNumId w:val="38"/>
  </w:num>
  <w:num w:numId="37">
    <w:abstractNumId w:val="110"/>
  </w:num>
  <w:num w:numId="38">
    <w:abstractNumId w:val="89"/>
  </w:num>
  <w:num w:numId="39">
    <w:abstractNumId w:val="136"/>
  </w:num>
  <w:num w:numId="40">
    <w:abstractNumId w:val="37"/>
  </w:num>
  <w:num w:numId="41">
    <w:abstractNumId w:val="141"/>
  </w:num>
  <w:num w:numId="42">
    <w:abstractNumId w:val="132"/>
  </w:num>
  <w:num w:numId="43">
    <w:abstractNumId w:val="133"/>
  </w:num>
  <w:num w:numId="44">
    <w:abstractNumId w:val="76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7"/>
  </w:num>
  <w:num w:numId="47">
    <w:abstractNumId w:val="100"/>
  </w:num>
  <w:num w:numId="48">
    <w:abstractNumId w:val="62"/>
  </w:num>
  <w:num w:numId="49">
    <w:abstractNumId w:val="2"/>
  </w:num>
  <w:num w:numId="50">
    <w:abstractNumId w:val="70"/>
  </w:num>
  <w:num w:numId="5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6"/>
  </w:num>
  <w:num w:numId="54">
    <w:abstractNumId w:val="47"/>
  </w:num>
  <w:num w:numId="55">
    <w:abstractNumId w:val="68"/>
  </w:num>
  <w:num w:numId="56">
    <w:abstractNumId w:val="58"/>
  </w:num>
  <w:num w:numId="57">
    <w:abstractNumId w:val="18"/>
  </w:num>
  <w:num w:numId="58">
    <w:abstractNumId w:val="31"/>
  </w:num>
  <w:num w:numId="59">
    <w:abstractNumId w:val="72"/>
  </w:num>
  <w:num w:numId="60">
    <w:abstractNumId w:val="105"/>
  </w:num>
  <w:num w:numId="61">
    <w:abstractNumId w:val="99"/>
  </w:num>
  <w:num w:numId="62">
    <w:abstractNumId w:val="119"/>
  </w:num>
  <w:num w:numId="63">
    <w:abstractNumId w:val="124"/>
  </w:num>
  <w:num w:numId="64">
    <w:abstractNumId w:val="138"/>
  </w:num>
  <w:num w:numId="65">
    <w:abstractNumId w:val="40"/>
  </w:num>
  <w:num w:numId="66">
    <w:abstractNumId w:val="61"/>
  </w:num>
  <w:num w:numId="67">
    <w:abstractNumId w:val="128"/>
  </w:num>
  <w:num w:numId="68">
    <w:abstractNumId w:val="120"/>
  </w:num>
  <w:num w:numId="69">
    <w:abstractNumId w:val="9"/>
  </w:num>
  <w:num w:numId="70">
    <w:abstractNumId w:val="65"/>
  </w:num>
  <w:num w:numId="71">
    <w:abstractNumId w:val="137"/>
  </w:num>
  <w:num w:numId="72">
    <w:abstractNumId w:val="143"/>
  </w:num>
  <w:num w:numId="73">
    <w:abstractNumId w:val="25"/>
  </w:num>
  <w:num w:numId="74">
    <w:abstractNumId w:val="8"/>
  </w:num>
  <w:num w:numId="75">
    <w:abstractNumId w:val="112"/>
  </w:num>
  <w:num w:numId="76">
    <w:abstractNumId w:val="84"/>
  </w:num>
  <w:num w:numId="77">
    <w:abstractNumId w:val="96"/>
  </w:num>
  <w:num w:numId="78">
    <w:abstractNumId w:val="50"/>
  </w:num>
  <w:num w:numId="79">
    <w:abstractNumId w:val="14"/>
  </w:num>
  <w:num w:numId="80">
    <w:abstractNumId w:val="103"/>
  </w:num>
  <w:num w:numId="81">
    <w:abstractNumId w:val="33"/>
  </w:num>
  <w:num w:numId="82">
    <w:abstractNumId w:val="108"/>
  </w:num>
  <w:num w:numId="83">
    <w:abstractNumId w:val="139"/>
  </w:num>
  <w:num w:numId="84">
    <w:abstractNumId w:val="144"/>
  </w:num>
  <w:num w:numId="85">
    <w:abstractNumId w:val="54"/>
  </w:num>
  <w:num w:numId="86">
    <w:abstractNumId w:val="118"/>
  </w:num>
  <w:num w:numId="87">
    <w:abstractNumId w:val="75"/>
  </w:num>
  <w:num w:numId="88">
    <w:abstractNumId w:val="52"/>
  </w:num>
  <w:num w:numId="89">
    <w:abstractNumId w:val="148"/>
  </w:num>
  <w:num w:numId="90">
    <w:abstractNumId w:val="19"/>
  </w:num>
  <w:num w:numId="91">
    <w:abstractNumId w:val="82"/>
  </w:num>
  <w:num w:numId="92">
    <w:abstractNumId w:val="12"/>
  </w:num>
  <w:num w:numId="93">
    <w:abstractNumId w:val="16"/>
  </w:num>
  <w:num w:numId="94">
    <w:abstractNumId w:val="115"/>
  </w:num>
  <w:num w:numId="95">
    <w:abstractNumId w:val="83"/>
  </w:num>
  <w:num w:numId="96">
    <w:abstractNumId w:val="48"/>
  </w:num>
  <w:num w:numId="97">
    <w:abstractNumId w:val="85"/>
  </w:num>
  <w:num w:numId="98">
    <w:abstractNumId w:val="101"/>
  </w:num>
  <w:num w:numId="99">
    <w:abstractNumId w:val="104"/>
  </w:num>
  <w:num w:numId="100">
    <w:abstractNumId w:val="39"/>
  </w:num>
  <w:num w:numId="101">
    <w:abstractNumId w:val="44"/>
  </w:num>
  <w:num w:numId="102">
    <w:abstractNumId w:val="87"/>
  </w:num>
  <w:num w:numId="103">
    <w:abstractNumId w:val="114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09"/>
  </w:num>
  <w:num w:numId="106">
    <w:abstractNumId w:val="73"/>
  </w:num>
  <w:num w:numId="107">
    <w:abstractNumId w:val="131"/>
  </w:num>
  <w:num w:numId="108">
    <w:abstractNumId w:val="147"/>
  </w:num>
  <w:num w:numId="109">
    <w:abstractNumId w:val="71"/>
  </w:num>
  <w:num w:numId="110">
    <w:abstractNumId w:val="28"/>
  </w:num>
  <w:num w:numId="111">
    <w:abstractNumId w:val="94"/>
  </w:num>
  <w:num w:numId="112">
    <w:abstractNumId w:val="149"/>
  </w:num>
  <w:num w:numId="113">
    <w:abstractNumId w:val="135"/>
  </w:num>
  <w:num w:numId="114">
    <w:abstractNumId w:val="41"/>
  </w:num>
  <w:num w:numId="115">
    <w:abstractNumId w:val="63"/>
  </w:num>
  <w:num w:numId="116">
    <w:abstractNumId w:val="67"/>
  </w:num>
  <w:num w:numId="117">
    <w:abstractNumId w:val="122"/>
  </w:num>
  <w:num w:numId="118">
    <w:abstractNumId w:val="79"/>
  </w:num>
  <w:num w:numId="119">
    <w:abstractNumId w:val="129"/>
  </w:num>
  <w:num w:numId="120">
    <w:abstractNumId w:val="21"/>
  </w:num>
  <w:num w:numId="121">
    <w:abstractNumId w:val="42"/>
  </w:num>
  <w:num w:numId="122">
    <w:abstractNumId w:val="32"/>
  </w:num>
  <w:num w:numId="123">
    <w:abstractNumId w:val="49"/>
  </w:num>
  <w:num w:numId="124">
    <w:abstractNumId w:val="97"/>
  </w:num>
  <w:num w:numId="125">
    <w:abstractNumId w:val="64"/>
  </w:num>
  <w:num w:numId="126">
    <w:abstractNumId w:val="29"/>
  </w:num>
  <w:num w:numId="127">
    <w:abstractNumId w:val="126"/>
  </w:num>
  <w:num w:numId="128">
    <w:abstractNumId w:val="88"/>
  </w:num>
  <w:num w:numId="129">
    <w:abstractNumId w:val="123"/>
  </w:num>
  <w:num w:numId="130">
    <w:abstractNumId w:val="34"/>
  </w:num>
  <w:num w:numId="131">
    <w:abstractNumId w:val="11"/>
  </w:num>
  <w:num w:numId="132">
    <w:abstractNumId w:val="45"/>
  </w:num>
  <w:num w:numId="133">
    <w:abstractNumId w:val="86"/>
  </w:num>
  <w:num w:numId="134">
    <w:abstractNumId w:val="80"/>
  </w:num>
  <w:num w:numId="135">
    <w:abstractNumId w:val="102"/>
  </w:num>
  <w:num w:numId="136">
    <w:abstractNumId w:val="146"/>
  </w:num>
  <w:num w:numId="137">
    <w:abstractNumId w:val="66"/>
  </w:num>
  <w:num w:numId="138">
    <w:abstractNumId w:val="15"/>
  </w:num>
  <w:num w:numId="139">
    <w:abstractNumId w:val="17"/>
  </w:num>
  <w:num w:numId="140">
    <w:abstractNumId w:val="51"/>
  </w:num>
  <w:num w:numId="141">
    <w:abstractNumId w:val="93"/>
  </w:num>
  <w:num w:numId="142">
    <w:abstractNumId w:val="107"/>
  </w:num>
  <w:num w:numId="143">
    <w:abstractNumId w:val="95"/>
  </w:num>
  <w:num w:numId="144">
    <w:abstractNumId w:val="78"/>
  </w:num>
  <w:num w:numId="145">
    <w:abstractNumId w:val="142"/>
  </w:num>
  <w:num w:numId="146">
    <w:abstractNumId w:val="130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012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4242"/>
    <w:rsid w:val="0005502D"/>
    <w:rsid w:val="0005623C"/>
    <w:rsid w:val="00056D68"/>
    <w:rsid w:val="0005768C"/>
    <w:rsid w:val="000601F0"/>
    <w:rsid w:val="00061705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57A3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6D0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766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C5E"/>
    <w:rsid w:val="00116EAA"/>
    <w:rsid w:val="00117109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27456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5D7A"/>
    <w:rsid w:val="00176BEB"/>
    <w:rsid w:val="00177863"/>
    <w:rsid w:val="00177AAF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627F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3697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F21"/>
    <w:rsid w:val="00231243"/>
    <w:rsid w:val="002319AD"/>
    <w:rsid w:val="00231F0A"/>
    <w:rsid w:val="00232A4E"/>
    <w:rsid w:val="0023371F"/>
    <w:rsid w:val="00233A98"/>
    <w:rsid w:val="00233ED3"/>
    <w:rsid w:val="00234CAA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60B5"/>
    <w:rsid w:val="00276B21"/>
    <w:rsid w:val="00277564"/>
    <w:rsid w:val="002777E0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3FA4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147D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1AE"/>
    <w:rsid w:val="00327518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298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73C5"/>
    <w:rsid w:val="003678C3"/>
    <w:rsid w:val="003679F9"/>
    <w:rsid w:val="00367B8C"/>
    <w:rsid w:val="00367D8D"/>
    <w:rsid w:val="00367F64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4F78"/>
    <w:rsid w:val="0039512B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BDB"/>
    <w:rsid w:val="004253C7"/>
    <w:rsid w:val="004256A9"/>
    <w:rsid w:val="004257AF"/>
    <w:rsid w:val="00425DAA"/>
    <w:rsid w:val="00425E63"/>
    <w:rsid w:val="0042664D"/>
    <w:rsid w:val="004268DD"/>
    <w:rsid w:val="00431847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43D3"/>
    <w:rsid w:val="004649DA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1E19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A69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35F4"/>
    <w:rsid w:val="00504B31"/>
    <w:rsid w:val="005057B5"/>
    <w:rsid w:val="00506D4A"/>
    <w:rsid w:val="00506EF6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264F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243A"/>
    <w:rsid w:val="0053312B"/>
    <w:rsid w:val="005339A8"/>
    <w:rsid w:val="00533E87"/>
    <w:rsid w:val="00534763"/>
    <w:rsid w:val="00534BF9"/>
    <w:rsid w:val="00534CF3"/>
    <w:rsid w:val="00534F77"/>
    <w:rsid w:val="00535AC4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7025"/>
    <w:rsid w:val="0055742C"/>
    <w:rsid w:val="00557F77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0A95"/>
    <w:rsid w:val="0058130F"/>
    <w:rsid w:val="005818D6"/>
    <w:rsid w:val="00581F72"/>
    <w:rsid w:val="0058229A"/>
    <w:rsid w:val="0058231D"/>
    <w:rsid w:val="00582C43"/>
    <w:rsid w:val="005835C9"/>
    <w:rsid w:val="005837FE"/>
    <w:rsid w:val="00583C42"/>
    <w:rsid w:val="00584149"/>
    <w:rsid w:val="00584FA7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C24"/>
    <w:rsid w:val="005A2F99"/>
    <w:rsid w:val="005A494D"/>
    <w:rsid w:val="005A57E7"/>
    <w:rsid w:val="005A7373"/>
    <w:rsid w:val="005A75F3"/>
    <w:rsid w:val="005A792D"/>
    <w:rsid w:val="005A7BEC"/>
    <w:rsid w:val="005B0F0E"/>
    <w:rsid w:val="005B1FDE"/>
    <w:rsid w:val="005B23AE"/>
    <w:rsid w:val="005B288B"/>
    <w:rsid w:val="005B2CCD"/>
    <w:rsid w:val="005B3E68"/>
    <w:rsid w:val="005B4E66"/>
    <w:rsid w:val="005B5052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17E5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5016"/>
    <w:rsid w:val="00605A89"/>
    <w:rsid w:val="00605B22"/>
    <w:rsid w:val="00606657"/>
    <w:rsid w:val="00606EDF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3E47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40E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D8D"/>
    <w:rsid w:val="00690578"/>
    <w:rsid w:val="00690FA6"/>
    <w:rsid w:val="006927AF"/>
    <w:rsid w:val="006929D6"/>
    <w:rsid w:val="00692B88"/>
    <w:rsid w:val="00692D9E"/>
    <w:rsid w:val="00692F70"/>
    <w:rsid w:val="00693F48"/>
    <w:rsid w:val="00695285"/>
    <w:rsid w:val="00695AA3"/>
    <w:rsid w:val="00695B51"/>
    <w:rsid w:val="00696ADA"/>
    <w:rsid w:val="006A0603"/>
    <w:rsid w:val="006A080B"/>
    <w:rsid w:val="006A0EB1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2D24"/>
    <w:rsid w:val="006B516E"/>
    <w:rsid w:val="006B5851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2FE4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79D"/>
    <w:rsid w:val="006F38B7"/>
    <w:rsid w:val="006F4D3F"/>
    <w:rsid w:val="006F53DA"/>
    <w:rsid w:val="006F6489"/>
    <w:rsid w:val="006F6744"/>
    <w:rsid w:val="006F69FC"/>
    <w:rsid w:val="006F7057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4AEA"/>
    <w:rsid w:val="0074543F"/>
    <w:rsid w:val="00745DA7"/>
    <w:rsid w:val="00745F2F"/>
    <w:rsid w:val="00747543"/>
    <w:rsid w:val="007515D3"/>
    <w:rsid w:val="00752A2D"/>
    <w:rsid w:val="00754C50"/>
    <w:rsid w:val="00755614"/>
    <w:rsid w:val="00756943"/>
    <w:rsid w:val="00762198"/>
    <w:rsid w:val="00762D89"/>
    <w:rsid w:val="00763BFA"/>
    <w:rsid w:val="00765E4C"/>
    <w:rsid w:val="00766007"/>
    <w:rsid w:val="00766B5D"/>
    <w:rsid w:val="007674C1"/>
    <w:rsid w:val="00770E73"/>
    <w:rsid w:val="00771154"/>
    <w:rsid w:val="00771AC5"/>
    <w:rsid w:val="00771D75"/>
    <w:rsid w:val="0077233A"/>
    <w:rsid w:val="007737E5"/>
    <w:rsid w:val="00773D17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2ED8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103B"/>
    <w:rsid w:val="007D1BD7"/>
    <w:rsid w:val="007D2621"/>
    <w:rsid w:val="007D2A6C"/>
    <w:rsid w:val="007D2B17"/>
    <w:rsid w:val="007D2B45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ECF"/>
    <w:rsid w:val="007E3F62"/>
    <w:rsid w:val="007E436D"/>
    <w:rsid w:val="007E44B2"/>
    <w:rsid w:val="007E4BE9"/>
    <w:rsid w:val="007E5EFD"/>
    <w:rsid w:val="007E657A"/>
    <w:rsid w:val="007E6DCE"/>
    <w:rsid w:val="007F0775"/>
    <w:rsid w:val="007F0B49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31AE"/>
    <w:rsid w:val="00823425"/>
    <w:rsid w:val="008234C1"/>
    <w:rsid w:val="00823F1A"/>
    <w:rsid w:val="0082603D"/>
    <w:rsid w:val="008265C7"/>
    <w:rsid w:val="00826707"/>
    <w:rsid w:val="00826E43"/>
    <w:rsid w:val="0082735D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13A9"/>
    <w:rsid w:val="00842482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1CB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85E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4E0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0B6B"/>
    <w:rsid w:val="008C110D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766A"/>
    <w:rsid w:val="008E79FB"/>
    <w:rsid w:val="008F092C"/>
    <w:rsid w:val="008F1277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6FD9"/>
    <w:rsid w:val="008F73F2"/>
    <w:rsid w:val="008F79F4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3D96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5D36"/>
    <w:rsid w:val="00946EFA"/>
    <w:rsid w:val="00947AAF"/>
    <w:rsid w:val="00950040"/>
    <w:rsid w:val="0095063D"/>
    <w:rsid w:val="00950B93"/>
    <w:rsid w:val="00950CF9"/>
    <w:rsid w:val="00951015"/>
    <w:rsid w:val="0095146E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437"/>
    <w:rsid w:val="00957D0A"/>
    <w:rsid w:val="00960489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9A5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0192"/>
    <w:rsid w:val="009817EF"/>
    <w:rsid w:val="009832E0"/>
    <w:rsid w:val="0098416C"/>
    <w:rsid w:val="0098440D"/>
    <w:rsid w:val="00986057"/>
    <w:rsid w:val="0098605C"/>
    <w:rsid w:val="009860C5"/>
    <w:rsid w:val="00986E9A"/>
    <w:rsid w:val="009878DF"/>
    <w:rsid w:val="00987CD1"/>
    <w:rsid w:val="00990F75"/>
    <w:rsid w:val="00991D60"/>
    <w:rsid w:val="00991FBE"/>
    <w:rsid w:val="00992905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538"/>
    <w:rsid w:val="009C359D"/>
    <w:rsid w:val="009C39B6"/>
    <w:rsid w:val="009C4177"/>
    <w:rsid w:val="009C4529"/>
    <w:rsid w:val="009C477C"/>
    <w:rsid w:val="009C5346"/>
    <w:rsid w:val="009C55A5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3DD"/>
    <w:rsid w:val="009E4931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7"/>
    <w:rsid w:val="009F1C3D"/>
    <w:rsid w:val="009F276E"/>
    <w:rsid w:val="009F38E5"/>
    <w:rsid w:val="009F3A23"/>
    <w:rsid w:val="009F4459"/>
    <w:rsid w:val="009F493C"/>
    <w:rsid w:val="009F6209"/>
    <w:rsid w:val="009F62A5"/>
    <w:rsid w:val="009F6579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43A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4091"/>
    <w:rsid w:val="00A958B4"/>
    <w:rsid w:val="00A962FB"/>
    <w:rsid w:val="00A96FA8"/>
    <w:rsid w:val="00A97685"/>
    <w:rsid w:val="00A977CD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A71D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491F"/>
    <w:rsid w:val="00AB53D1"/>
    <w:rsid w:val="00AB5B48"/>
    <w:rsid w:val="00AB7DAF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8F1"/>
    <w:rsid w:val="00AE7053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DD8"/>
    <w:rsid w:val="00AF6FDB"/>
    <w:rsid w:val="00AF7126"/>
    <w:rsid w:val="00AF73D2"/>
    <w:rsid w:val="00AF76F2"/>
    <w:rsid w:val="00B001C0"/>
    <w:rsid w:val="00B00FE9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7B30"/>
    <w:rsid w:val="00B07F86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123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779F3"/>
    <w:rsid w:val="00B808E5"/>
    <w:rsid w:val="00B80C29"/>
    <w:rsid w:val="00B815C8"/>
    <w:rsid w:val="00B81E09"/>
    <w:rsid w:val="00B82088"/>
    <w:rsid w:val="00B822E8"/>
    <w:rsid w:val="00B839A6"/>
    <w:rsid w:val="00B849C0"/>
    <w:rsid w:val="00B865ED"/>
    <w:rsid w:val="00B86A5E"/>
    <w:rsid w:val="00B87002"/>
    <w:rsid w:val="00B876AF"/>
    <w:rsid w:val="00B902C1"/>
    <w:rsid w:val="00B90638"/>
    <w:rsid w:val="00B91119"/>
    <w:rsid w:val="00B9155B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60D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40C0"/>
    <w:rsid w:val="00BC5099"/>
    <w:rsid w:val="00BC550B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6DEF"/>
    <w:rsid w:val="00C07677"/>
    <w:rsid w:val="00C07B85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4E1A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B03"/>
    <w:rsid w:val="00C70F4E"/>
    <w:rsid w:val="00C71DBC"/>
    <w:rsid w:val="00C71F70"/>
    <w:rsid w:val="00C723FB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2FB0"/>
    <w:rsid w:val="00C838F8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744D"/>
    <w:rsid w:val="00CD7A2B"/>
    <w:rsid w:val="00CE06F1"/>
    <w:rsid w:val="00CE0F65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987"/>
    <w:rsid w:val="00CF38C1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24BD"/>
    <w:rsid w:val="00D03518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20631"/>
    <w:rsid w:val="00D227EE"/>
    <w:rsid w:val="00D22853"/>
    <w:rsid w:val="00D22A82"/>
    <w:rsid w:val="00D22E4A"/>
    <w:rsid w:val="00D23F14"/>
    <w:rsid w:val="00D24795"/>
    <w:rsid w:val="00D2503E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16C"/>
    <w:rsid w:val="00D61889"/>
    <w:rsid w:val="00D61920"/>
    <w:rsid w:val="00D62847"/>
    <w:rsid w:val="00D63F9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3753"/>
    <w:rsid w:val="00DE3C68"/>
    <w:rsid w:val="00DE4567"/>
    <w:rsid w:val="00DE5214"/>
    <w:rsid w:val="00DE535E"/>
    <w:rsid w:val="00DE59B0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2E4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05B0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20AF"/>
    <w:rsid w:val="00E522E9"/>
    <w:rsid w:val="00E52732"/>
    <w:rsid w:val="00E52E86"/>
    <w:rsid w:val="00E53FAF"/>
    <w:rsid w:val="00E53FDF"/>
    <w:rsid w:val="00E5454A"/>
    <w:rsid w:val="00E547B9"/>
    <w:rsid w:val="00E5559D"/>
    <w:rsid w:val="00E55756"/>
    <w:rsid w:val="00E55A9C"/>
    <w:rsid w:val="00E563BB"/>
    <w:rsid w:val="00E56A9C"/>
    <w:rsid w:val="00E56C38"/>
    <w:rsid w:val="00E57296"/>
    <w:rsid w:val="00E57723"/>
    <w:rsid w:val="00E57E3A"/>
    <w:rsid w:val="00E60454"/>
    <w:rsid w:val="00E607E6"/>
    <w:rsid w:val="00E610F8"/>
    <w:rsid w:val="00E6218F"/>
    <w:rsid w:val="00E63F16"/>
    <w:rsid w:val="00E63F38"/>
    <w:rsid w:val="00E64066"/>
    <w:rsid w:val="00E65ADA"/>
    <w:rsid w:val="00E674AC"/>
    <w:rsid w:val="00E67862"/>
    <w:rsid w:val="00E67E9F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37F4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342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E7DC1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1398"/>
    <w:rsid w:val="00F02797"/>
    <w:rsid w:val="00F03183"/>
    <w:rsid w:val="00F03965"/>
    <w:rsid w:val="00F04544"/>
    <w:rsid w:val="00F04C1F"/>
    <w:rsid w:val="00F058A7"/>
    <w:rsid w:val="00F0632C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4EC7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145"/>
    <w:rsid w:val="00F25D2D"/>
    <w:rsid w:val="00F26F4F"/>
    <w:rsid w:val="00F303F3"/>
    <w:rsid w:val="00F305A7"/>
    <w:rsid w:val="00F308D8"/>
    <w:rsid w:val="00F314E4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3ACB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666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9616D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0B6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D039F-6DC8-46ED-A3BF-EFE9F9CF5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11759</TotalTime>
  <Pages>2</Pages>
  <Words>526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3675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169</cp:revision>
  <cp:lastPrinted>2026-03-04T08:58:00Z</cp:lastPrinted>
  <dcterms:created xsi:type="dcterms:W3CDTF">2020-11-28T11:17:00Z</dcterms:created>
  <dcterms:modified xsi:type="dcterms:W3CDTF">2026-03-05T12:41:00Z</dcterms:modified>
</cp:coreProperties>
</file>